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CE296" w14:textId="77777777" w:rsidR="004963CE" w:rsidRPr="004963CE" w:rsidRDefault="004963CE" w:rsidP="004963CE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434D668A" w14:textId="77777777" w:rsidR="004963CE" w:rsidRPr="00E3206D" w:rsidRDefault="00EB05B5" w:rsidP="00F458C3">
      <w:pPr>
        <w:suppressAutoHyphens/>
        <w:spacing w:after="8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lang w:eastAsia="zh-CN"/>
        </w:rPr>
      </w:pPr>
      <w:r w:rsidRPr="00E3206D">
        <w:rPr>
          <w:rFonts w:ascii="Times New Roman" w:eastAsia="Times New Roman" w:hAnsi="Times New Roman" w:cs="Times New Roman"/>
          <w:b/>
          <w:sz w:val="24"/>
          <w:lang w:eastAsia="zh-CN"/>
        </w:rPr>
        <w:t>Formularz konsultacji społecznych</w:t>
      </w:r>
    </w:p>
    <w:p w14:paraId="0B639201" w14:textId="3BFB61E6" w:rsidR="004963CE" w:rsidRPr="00E3206D" w:rsidRDefault="004963CE" w:rsidP="004963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zh-CN"/>
        </w:rPr>
      </w:pPr>
      <w:r w:rsidRPr="00E3206D">
        <w:rPr>
          <w:rFonts w:ascii="Times New Roman" w:eastAsia="Times New Roman" w:hAnsi="Times New Roman" w:cs="Times New Roman"/>
          <w:b/>
          <w:i/>
          <w:sz w:val="24"/>
          <w:lang w:eastAsia="zh-CN"/>
        </w:rPr>
        <w:t xml:space="preserve">w  przedmiocie projektu </w:t>
      </w:r>
      <w:r w:rsidR="0068708F" w:rsidRPr="0068708F">
        <w:rPr>
          <w:rFonts w:ascii="Times New Roman" w:eastAsia="Times New Roman" w:hAnsi="Times New Roman" w:cs="Times New Roman"/>
          <w:b/>
          <w:i/>
          <w:sz w:val="24"/>
          <w:lang w:eastAsia="zh-CN"/>
        </w:rPr>
        <w:t xml:space="preserve">Gminnego Programu Rewitalizacji Gminy </w:t>
      </w:r>
      <w:r w:rsidR="00971370">
        <w:rPr>
          <w:rFonts w:ascii="Times New Roman" w:eastAsia="Times New Roman" w:hAnsi="Times New Roman" w:cs="Times New Roman"/>
          <w:b/>
          <w:i/>
          <w:sz w:val="24"/>
          <w:lang w:eastAsia="zh-CN"/>
        </w:rPr>
        <w:t>Stoczek Łukowski</w:t>
      </w:r>
      <w:r w:rsidR="0068708F" w:rsidRPr="0068708F">
        <w:rPr>
          <w:rFonts w:ascii="Times New Roman" w:eastAsia="Times New Roman" w:hAnsi="Times New Roman" w:cs="Times New Roman"/>
          <w:b/>
          <w:i/>
          <w:sz w:val="24"/>
          <w:lang w:eastAsia="zh-CN"/>
        </w:rPr>
        <w:t xml:space="preserve"> na lata 2024-203</w:t>
      </w:r>
      <w:r w:rsidR="00A81891">
        <w:rPr>
          <w:rFonts w:ascii="Times New Roman" w:eastAsia="Times New Roman" w:hAnsi="Times New Roman" w:cs="Times New Roman"/>
          <w:b/>
          <w:i/>
          <w:sz w:val="24"/>
          <w:lang w:eastAsia="zh-CN"/>
        </w:rPr>
        <w:t>3</w:t>
      </w:r>
    </w:p>
    <w:p w14:paraId="05E4E9FD" w14:textId="77777777" w:rsidR="005A71DA" w:rsidRPr="00E3206D" w:rsidRDefault="005A71DA" w:rsidP="005A71DA">
      <w:pPr>
        <w:rPr>
          <w:rFonts w:ascii="Times New Roman" w:hAnsi="Times New Roman" w:cs="Times New Roman"/>
          <w:sz w:val="24"/>
          <w:lang w:eastAsia="zh-CN"/>
        </w:rPr>
      </w:pPr>
    </w:p>
    <w:p w14:paraId="39F1362C" w14:textId="77777777" w:rsidR="005A71DA" w:rsidRPr="00E3206D" w:rsidRDefault="005A71DA" w:rsidP="005A71DA">
      <w:pPr>
        <w:rPr>
          <w:rFonts w:ascii="Times New Roman" w:hAnsi="Times New Roman" w:cs="Times New Roman"/>
          <w:sz w:val="24"/>
          <w:lang w:eastAsia="zh-CN"/>
        </w:rPr>
      </w:pPr>
      <w:r w:rsidRPr="00E3206D">
        <w:rPr>
          <w:rFonts w:ascii="Times New Roman" w:hAnsi="Times New Roman" w:cs="Times New Roman"/>
          <w:sz w:val="24"/>
          <w:lang w:eastAsia="zh-CN"/>
        </w:rPr>
        <w:t>Wprowadzenie:</w:t>
      </w:r>
    </w:p>
    <w:p w14:paraId="75B816B7" w14:textId="77777777" w:rsidR="0068708F" w:rsidRPr="0068708F" w:rsidRDefault="0068708F" w:rsidP="0068708F">
      <w:pPr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68708F">
        <w:rPr>
          <w:rFonts w:ascii="Times New Roman" w:eastAsia="Times New Roman" w:hAnsi="Times New Roman" w:cs="Times New Roman"/>
          <w:sz w:val="24"/>
          <w:lang w:eastAsia="zh-CN"/>
        </w:rPr>
        <w:t>Ustawa z dnia 9 października 2015 r. o rewitalizacji stanowi narzędzie rozwoju zmarginalizowanych terenów miejskich i wiejskich. Zadaniem działań rewitalizacyjnych powinno być zwiększenie szans rozwojowych i poprawa jakości życia mieszkańców poprzez kompleksowe przekształcenia fragmentów przestrzeni przy zachowaniu dziedzictwa materialnego i duchowego oraz zasad zrównoważonego rozwoju. Przez rewitalizację rozumiemy skoordynowany proces, prowadzony wspólnie przez władzę samorządową, społeczność lokalną i innych uczestników, będący elementem polityki rozwoju i mający na celu przeciwdziałanie degradacji przestrzeni, zjawiskom kryzysowym, pobudzanie rozwoju i zmian jakościowych, poprzez wzrost aktywności społecznej i gospodarczej, poprawę środowiska zamieszkania oraz ochronę dziedzictwa narodowego, przy zachowaniu zasad zrównoważonego rozwoju.</w:t>
      </w:r>
    </w:p>
    <w:p w14:paraId="324C576D" w14:textId="77777777" w:rsidR="004963CE" w:rsidRPr="00E3206D" w:rsidRDefault="004963CE" w:rsidP="00E00BBB">
      <w:pPr>
        <w:jc w:val="both"/>
        <w:rPr>
          <w:rFonts w:ascii="Times New Roman" w:eastAsia="Times New Roman" w:hAnsi="Times New Roman" w:cs="Times New Roman"/>
          <w:i/>
          <w:sz w:val="24"/>
          <w:lang w:eastAsia="zh-CN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8"/>
        <w:gridCol w:w="7154"/>
      </w:tblGrid>
      <w:tr w:rsidR="004963CE" w:rsidRPr="004963CE" w14:paraId="0D7DF51F" w14:textId="77777777" w:rsidTr="0027424A">
        <w:trPr>
          <w:trHeight w:val="34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C2CEA2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sz w:val="24"/>
                <w:lang w:eastAsia="zh-CN"/>
              </w:rPr>
              <w:t>DANE OSOBY BIORĄCEJ UDZIAŁ W KONSULTACJACH</w:t>
            </w:r>
          </w:p>
        </w:tc>
      </w:tr>
      <w:tr w:rsidR="004963CE" w:rsidRPr="004963CE" w14:paraId="0DDA4175" w14:textId="77777777" w:rsidTr="0027424A">
        <w:trPr>
          <w:trHeight w:val="1040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43158B1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lang w:eastAsia="zh-CN"/>
              </w:rPr>
              <w:t>Imię i nazwisko</w:t>
            </w:r>
            <w:r w:rsidRPr="00E3206D">
              <w:rPr>
                <w:rFonts w:ascii="Times New Roman" w:eastAsia="Times New Roman" w:hAnsi="Times New Roman" w:cs="Times New Roman"/>
                <w:lang w:eastAsia="zh-CN"/>
              </w:rPr>
              <w:t xml:space="preserve"> lub nazwa instytucji / organizacji:</w:t>
            </w:r>
          </w:p>
        </w:tc>
        <w:tc>
          <w:tcPr>
            <w:tcW w:w="7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3B24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lang w:eastAsia="zh-CN"/>
              </w:rPr>
            </w:pPr>
          </w:p>
          <w:p w14:paraId="5CFDC0CC" w14:textId="77777777" w:rsidR="004963CE" w:rsidRPr="00E3206D" w:rsidRDefault="004963CE" w:rsidP="004963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lang w:eastAsia="zh-CN"/>
              </w:rPr>
            </w:pPr>
          </w:p>
        </w:tc>
      </w:tr>
      <w:tr w:rsidR="004963CE" w:rsidRPr="004963CE" w14:paraId="6552680F" w14:textId="77777777" w:rsidTr="0027424A">
        <w:trPr>
          <w:trHeight w:val="698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90DD5D6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Adres </w:t>
            </w:r>
            <w:r w:rsidRPr="00E3206D">
              <w:rPr>
                <w:rFonts w:ascii="Times New Roman" w:eastAsia="Times New Roman" w:hAnsi="Times New Roman" w:cs="Times New Roman"/>
                <w:lang w:eastAsia="zh-CN"/>
              </w:rPr>
              <w:t>korespondencyjny:</w:t>
            </w:r>
          </w:p>
        </w:tc>
        <w:tc>
          <w:tcPr>
            <w:tcW w:w="7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12C49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lang w:eastAsia="zh-CN"/>
              </w:rPr>
            </w:pPr>
          </w:p>
          <w:p w14:paraId="5D9CD98A" w14:textId="77777777" w:rsidR="004963CE" w:rsidRPr="00E3206D" w:rsidRDefault="004963CE" w:rsidP="004963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lang w:eastAsia="zh-CN"/>
              </w:rPr>
            </w:pPr>
          </w:p>
        </w:tc>
      </w:tr>
      <w:tr w:rsidR="004963CE" w:rsidRPr="004963CE" w14:paraId="4496E798" w14:textId="77777777" w:rsidTr="0027424A">
        <w:trPr>
          <w:trHeight w:val="683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56EFAFE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lang w:eastAsia="zh-CN"/>
              </w:rPr>
              <w:t>Telefon</w:t>
            </w:r>
            <w:r w:rsidRPr="00E3206D">
              <w:rPr>
                <w:rFonts w:ascii="Times New Roman" w:eastAsia="Times New Roman" w:hAnsi="Times New Roman" w:cs="Times New Roman"/>
                <w:lang w:eastAsia="zh-CN"/>
              </w:rPr>
              <w:t xml:space="preserve"> kontaktowy:</w:t>
            </w:r>
          </w:p>
        </w:tc>
        <w:tc>
          <w:tcPr>
            <w:tcW w:w="7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F9933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lang w:eastAsia="zh-CN"/>
              </w:rPr>
            </w:pPr>
          </w:p>
          <w:p w14:paraId="5EC4F279" w14:textId="77777777" w:rsidR="004963CE" w:rsidRPr="00E3206D" w:rsidRDefault="004963CE" w:rsidP="004963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lang w:eastAsia="zh-CN"/>
              </w:rPr>
            </w:pPr>
          </w:p>
        </w:tc>
      </w:tr>
      <w:tr w:rsidR="004963CE" w:rsidRPr="004963CE" w14:paraId="34920EF9" w14:textId="77777777" w:rsidTr="0027424A">
        <w:trPr>
          <w:trHeight w:val="698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C3F91AD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lang w:eastAsia="zh-CN"/>
              </w:rPr>
              <w:t>Adres e-mail:</w:t>
            </w:r>
          </w:p>
        </w:tc>
        <w:tc>
          <w:tcPr>
            <w:tcW w:w="7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4836C" w14:textId="77777777" w:rsidR="004963CE" w:rsidRPr="00E3206D" w:rsidRDefault="004963CE" w:rsidP="004963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lang w:eastAsia="zh-CN"/>
              </w:rPr>
            </w:pPr>
          </w:p>
          <w:p w14:paraId="56F29D86" w14:textId="77777777" w:rsidR="004963CE" w:rsidRPr="00E3206D" w:rsidRDefault="004963CE" w:rsidP="004963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lang w:eastAsia="zh-CN"/>
              </w:rPr>
            </w:pPr>
          </w:p>
        </w:tc>
      </w:tr>
    </w:tbl>
    <w:p w14:paraId="62553282" w14:textId="77777777" w:rsidR="004963CE" w:rsidRPr="004963CE" w:rsidRDefault="004963CE" w:rsidP="004963CE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797F8D13" w14:textId="77777777" w:rsidR="004963CE" w:rsidRPr="004963CE" w:rsidRDefault="004963CE" w:rsidP="004963CE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2D5408AA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Reprezentuję poniższą grupę interesariuszy rewitalizacji (właściwe zaznaczyć znakiem „X”  w </w:t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>):</w:t>
      </w:r>
    </w:p>
    <w:p w14:paraId="0BDD37DB" w14:textId="77777777" w:rsidR="0027424A" w:rsidRPr="00E3206D" w:rsidRDefault="0027424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0B474B8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mieszkaniec projektowanego obszaru zdegradowanego i obszaru rewitalizacji </w:t>
      </w:r>
    </w:p>
    <w:p w14:paraId="65EE9E78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mieszkaniec gminy</w:t>
      </w:r>
      <w:r w:rsidR="00E00BBB"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71370">
        <w:rPr>
          <w:rFonts w:ascii="Times New Roman" w:eastAsia="Times New Roman" w:hAnsi="Times New Roman" w:cs="Times New Roman"/>
          <w:sz w:val="24"/>
          <w:szCs w:val="24"/>
          <w:lang w:eastAsia="zh-CN"/>
        </w:rPr>
        <w:t>Stoczek Łukowski</w:t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poza obszarem zdegradowanym i obszarem rewitalizacji</w:t>
      </w:r>
    </w:p>
    <w:p w14:paraId="0E424374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właściciel, użytkownik wieczysty, podmiot zarządzający nieruchomościami znajdującymi się na projektowanym obszarze rewitalizacji</w:t>
      </w:r>
    </w:p>
    <w:p w14:paraId="1F227529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podmiot prowadzący lub zamierzający prowadzić na obszarze gminy działalność gospodarczą</w:t>
      </w:r>
    </w:p>
    <w:p w14:paraId="07F56C55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podmiot prowadzący lub zamierzający prowadzić na obszarze gminy działalność społeczną, w tym organizacje pozarządowe i grupy nieformalne</w:t>
      </w:r>
    </w:p>
    <w:p w14:paraId="6D49A276" w14:textId="77777777" w:rsidR="005A71DA" w:rsidRPr="00E3206D" w:rsidRDefault="005A71DA" w:rsidP="00F458C3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jednostka samorządu terytorialnego / jednostka organizacyjna</w:t>
      </w:r>
    </w:p>
    <w:p w14:paraId="3CEA81CD" w14:textId="77777777" w:rsidR="005A71DA" w:rsidRPr="00E3206D" w:rsidRDefault="005A71DA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sym w:font="Symbol" w:char="F07F"/>
      </w:r>
      <w:r w:rsidRPr="00E320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organ władzy publicznej</w:t>
      </w:r>
    </w:p>
    <w:p w14:paraId="0B8275E9" w14:textId="77777777" w:rsidR="004E2D01" w:rsidRPr="00E3206D" w:rsidRDefault="004E2D01" w:rsidP="005A71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6F2165B" w14:textId="77777777" w:rsidR="004963CE" w:rsidRPr="00E3206D" w:rsidRDefault="004963CE" w:rsidP="004963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4963CE" w:rsidRPr="00E3206D" w14:paraId="17DB7A02" w14:textId="77777777" w:rsidTr="005A71D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506911" w14:textId="77777777" w:rsidR="004963CE" w:rsidRPr="00E3206D" w:rsidRDefault="004963CE" w:rsidP="004963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UWAGI, OPINIE, PRPOZYCJE </w:t>
            </w:r>
          </w:p>
        </w:tc>
      </w:tr>
      <w:tr w:rsidR="004963CE" w:rsidRPr="00E3206D" w14:paraId="51607033" w14:textId="77777777" w:rsidTr="005A71D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E4677B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1. Rozdział odpowiedniego dokumentu, numer strony, konkretny zapis wymagany zmian:</w:t>
            </w:r>
          </w:p>
          <w:p w14:paraId="2A62C1D6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14:paraId="29B2F4A7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 xml:space="preserve"> </w:t>
            </w:r>
          </w:p>
        </w:tc>
      </w:tr>
      <w:tr w:rsidR="004963CE" w:rsidRPr="00E3206D" w14:paraId="5FAE197E" w14:textId="77777777" w:rsidTr="005A71D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D43F1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2. Proponowana zmiana:</w:t>
            </w:r>
          </w:p>
          <w:p w14:paraId="26E47894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14:paraId="25F27B57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14:paraId="62728D93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</w:tc>
      </w:tr>
      <w:tr w:rsidR="004963CE" w:rsidRPr="00E3206D" w14:paraId="0CFAEB15" w14:textId="77777777" w:rsidTr="005A71D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4CF7D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3206D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3. Uzasadnienie:</w:t>
            </w:r>
          </w:p>
          <w:p w14:paraId="7A68CAA5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14:paraId="21330CC9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14:paraId="3E7E43C6" w14:textId="77777777" w:rsidR="004963CE" w:rsidRPr="00E3206D" w:rsidRDefault="004963CE" w:rsidP="004963CE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</w:tc>
      </w:tr>
    </w:tbl>
    <w:p w14:paraId="11194A8A" w14:textId="77777777" w:rsidR="004963CE" w:rsidRPr="00E3206D" w:rsidRDefault="004963CE" w:rsidP="004963C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24D55AB" w14:textId="77777777" w:rsidR="005A71DA" w:rsidRPr="00E3206D" w:rsidRDefault="005A71DA" w:rsidP="005A71DA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06D">
        <w:rPr>
          <w:rFonts w:ascii="Times New Roman" w:hAnsi="Times New Roman" w:cs="Times New Roman"/>
          <w:bCs/>
          <w:sz w:val="24"/>
          <w:szCs w:val="24"/>
        </w:rPr>
        <w:t xml:space="preserve">Oświadczam, iż wyrażam zgodę na przetwarzanie moich danych osobowych. 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(Dz.U.UE.L.2016.119.1) oraz zapoznałem się z klauzulą informacyjną stanowiącą załącznik do </w:t>
      </w:r>
      <w:bookmarkStart w:id="0" w:name="_Hlk118362578"/>
      <w:r w:rsidRPr="00E3206D">
        <w:rPr>
          <w:rFonts w:ascii="Times New Roman" w:hAnsi="Times New Roman" w:cs="Times New Roman"/>
          <w:bCs/>
          <w:sz w:val="24"/>
          <w:szCs w:val="24"/>
        </w:rPr>
        <w:t>Formularza konsultacji społecznych</w:t>
      </w:r>
      <w:bookmarkEnd w:id="0"/>
      <w:r w:rsidRPr="00E320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DC4A2D" w14:textId="77777777" w:rsidR="004963CE" w:rsidRPr="00E3206D" w:rsidRDefault="005A71DA" w:rsidP="005A71DA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0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71DA" w:rsidRPr="00E3206D" w14:paraId="468704FC" w14:textId="77777777" w:rsidTr="005A71DA">
        <w:tc>
          <w:tcPr>
            <w:tcW w:w="4531" w:type="dxa"/>
          </w:tcPr>
          <w:p w14:paraId="0D167E03" w14:textId="77777777" w:rsidR="005A71DA" w:rsidRPr="00E3206D" w:rsidRDefault="005A71DA" w:rsidP="006B40ED">
            <w:pPr>
              <w:ind w:left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06D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</w:t>
            </w:r>
          </w:p>
        </w:tc>
        <w:tc>
          <w:tcPr>
            <w:tcW w:w="4531" w:type="dxa"/>
          </w:tcPr>
          <w:p w14:paraId="32ECEE84" w14:textId="77777777" w:rsidR="005A71DA" w:rsidRPr="00E3206D" w:rsidRDefault="005A71DA" w:rsidP="00E3206D">
            <w:pPr>
              <w:ind w:left="8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06D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</w:t>
            </w:r>
            <w:r w:rsidR="006B40ED">
              <w:rPr>
                <w:rFonts w:ascii="Times New Roman" w:hAnsi="Times New Roman" w:cs="Times New Roman"/>
                <w:bCs/>
                <w:sz w:val="24"/>
                <w:szCs w:val="24"/>
              </w:rPr>
              <w:t>…….</w:t>
            </w:r>
          </w:p>
        </w:tc>
      </w:tr>
      <w:tr w:rsidR="005A71DA" w:rsidRPr="00E3206D" w14:paraId="25E5A7AC" w14:textId="77777777" w:rsidTr="005A71DA">
        <w:tc>
          <w:tcPr>
            <w:tcW w:w="4531" w:type="dxa"/>
          </w:tcPr>
          <w:p w14:paraId="44D718E1" w14:textId="77777777" w:rsidR="005A71DA" w:rsidRPr="00E3206D" w:rsidRDefault="005A71DA" w:rsidP="005A71D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3206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(data)</w:t>
            </w:r>
          </w:p>
        </w:tc>
        <w:tc>
          <w:tcPr>
            <w:tcW w:w="4531" w:type="dxa"/>
          </w:tcPr>
          <w:p w14:paraId="0AE247B5" w14:textId="77777777" w:rsidR="005A71DA" w:rsidRPr="00E3206D" w:rsidRDefault="005A71DA" w:rsidP="005A71D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3206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(czytelny podpis)</w:t>
            </w:r>
          </w:p>
        </w:tc>
      </w:tr>
    </w:tbl>
    <w:p w14:paraId="765E3ECF" w14:textId="77777777" w:rsidR="005A71DA" w:rsidRPr="00E3206D" w:rsidRDefault="005A71DA" w:rsidP="005A71D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9C766D" w14:textId="77777777" w:rsidR="005A71DA" w:rsidRPr="00E3206D" w:rsidRDefault="005A71DA" w:rsidP="004963C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7E460" w14:textId="77777777" w:rsidR="005A71DA" w:rsidRPr="00E3206D" w:rsidRDefault="008834B9" w:rsidP="004963C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</w:t>
      </w:r>
      <w:r w:rsidR="005A71DA" w:rsidRPr="00E3206D">
        <w:rPr>
          <w:rFonts w:ascii="Times New Roman" w:hAnsi="Times New Roman" w:cs="Times New Roman"/>
          <w:bCs/>
          <w:sz w:val="24"/>
          <w:szCs w:val="24"/>
        </w:rPr>
        <w:t>lauzula informacyjna</w:t>
      </w:r>
      <w:r w:rsidR="00C36127" w:rsidRPr="00E3206D">
        <w:rPr>
          <w:rFonts w:ascii="Times New Roman" w:hAnsi="Times New Roman" w:cs="Times New Roman"/>
          <w:bCs/>
          <w:sz w:val="24"/>
          <w:szCs w:val="24"/>
        </w:rPr>
        <w:t xml:space="preserve"> gminy </w:t>
      </w:r>
      <w:r w:rsidR="00971370">
        <w:rPr>
          <w:rFonts w:ascii="Times New Roman" w:hAnsi="Times New Roman" w:cs="Times New Roman"/>
          <w:bCs/>
          <w:sz w:val="24"/>
          <w:szCs w:val="24"/>
        </w:rPr>
        <w:t>Stoczek Łukowski</w:t>
      </w:r>
      <w:r w:rsidR="00D77597" w:rsidRPr="00E3206D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5A71DA" w:rsidRPr="00E3206D" w:rsidSect="00E320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DF1E" w14:textId="77777777" w:rsidR="00FD3BDF" w:rsidRDefault="00FD3BDF" w:rsidP="00C27BBF">
      <w:pPr>
        <w:spacing w:after="0" w:line="240" w:lineRule="auto"/>
      </w:pPr>
      <w:r>
        <w:separator/>
      </w:r>
    </w:p>
  </w:endnote>
  <w:endnote w:type="continuationSeparator" w:id="0">
    <w:p w14:paraId="6F40BA0E" w14:textId="77777777" w:rsidR="00FD3BDF" w:rsidRDefault="00FD3BDF" w:rsidP="00C2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DC13" w14:textId="77777777" w:rsidR="00FD3BDF" w:rsidRDefault="00FD3BDF" w:rsidP="00C27BBF">
      <w:pPr>
        <w:spacing w:after="0" w:line="240" w:lineRule="auto"/>
      </w:pPr>
      <w:r>
        <w:separator/>
      </w:r>
    </w:p>
  </w:footnote>
  <w:footnote w:type="continuationSeparator" w:id="0">
    <w:p w14:paraId="0ABBF1E1" w14:textId="77777777" w:rsidR="00FD3BDF" w:rsidRDefault="00FD3BDF" w:rsidP="00C2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E6AF" w14:textId="77777777" w:rsidR="00E3206D" w:rsidRPr="00566E42" w:rsidRDefault="008834B9" w:rsidP="00E3206D">
    <w:pPr>
      <w:spacing w:after="0" w:line="240" w:lineRule="auto"/>
      <w:ind w:left="6372"/>
      <w:rPr>
        <w:rFonts w:ascii="Times New Roman" w:hAnsi="Times New Roman" w:cs="Times New Roman"/>
        <w:sz w:val="20"/>
        <w:szCs w:val="20"/>
      </w:rPr>
    </w:pPr>
    <w:bookmarkStart w:id="1" w:name="_Hlk118362524"/>
    <w:r>
      <w:rPr>
        <w:rFonts w:ascii="Times New Roman" w:hAnsi="Times New Roman" w:cs="Times New Roman"/>
        <w:sz w:val="20"/>
        <w:szCs w:val="20"/>
      </w:rPr>
      <w:t xml:space="preserve">Załącznik Nr </w:t>
    </w:r>
    <w:r w:rsidR="005D7E6B">
      <w:rPr>
        <w:rFonts w:ascii="Times New Roman" w:hAnsi="Times New Roman" w:cs="Times New Roman"/>
        <w:sz w:val="20"/>
        <w:szCs w:val="20"/>
      </w:rPr>
      <w:t>3</w:t>
    </w:r>
  </w:p>
  <w:p w14:paraId="2635B9EB" w14:textId="7B901D47" w:rsidR="00E3206D" w:rsidRPr="00566E42" w:rsidRDefault="00E3206D" w:rsidP="00E3206D">
    <w:pPr>
      <w:spacing w:after="0" w:line="240" w:lineRule="auto"/>
      <w:ind w:left="6372"/>
      <w:rPr>
        <w:rFonts w:ascii="Times New Roman" w:hAnsi="Times New Roman" w:cs="Times New Roman"/>
        <w:sz w:val="20"/>
        <w:szCs w:val="20"/>
      </w:rPr>
    </w:pPr>
    <w:r w:rsidRPr="00566E42">
      <w:rPr>
        <w:rFonts w:ascii="Times New Roman" w:hAnsi="Times New Roman" w:cs="Times New Roman"/>
        <w:sz w:val="20"/>
        <w:szCs w:val="20"/>
      </w:rPr>
      <w:t>d</w:t>
    </w:r>
    <w:r>
      <w:rPr>
        <w:rFonts w:ascii="Times New Roman" w:hAnsi="Times New Roman" w:cs="Times New Roman"/>
        <w:sz w:val="20"/>
        <w:szCs w:val="20"/>
      </w:rPr>
      <w:t>o Zarządzenia Nr</w:t>
    </w:r>
    <w:r w:rsidR="001A633D">
      <w:rPr>
        <w:rFonts w:ascii="Times New Roman" w:hAnsi="Times New Roman" w:cs="Times New Roman"/>
        <w:sz w:val="20"/>
        <w:szCs w:val="20"/>
      </w:rPr>
      <w:t xml:space="preserve"> 11/2025</w:t>
    </w:r>
    <w:r>
      <w:rPr>
        <w:rFonts w:ascii="Times New Roman" w:hAnsi="Times New Roman" w:cs="Times New Roman"/>
        <w:sz w:val="20"/>
        <w:szCs w:val="20"/>
      </w:rPr>
      <w:t xml:space="preserve"> </w:t>
    </w:r>
  </w:p>
  <w:p w14:paraId="762A2709" w14:textId="77777777" w:rsidR="00E3206D" w:rsidRPr="00566E42" w:rsidRDefault="00E3206D" w:rsidP="00E3206D">
    <w:pPr>
      <w:spacing w:after="0" w:line="240" w:lineRule="auto"/>
      <w:ind w:left="6372"/>
      <w:rPr>
        <w:rFonts w:ascii="Times New Roman" w:hAnsi="Times New Roman" w:cs="Times New Roman"/>
        <w:sz w:val="20"/>
        <w:szCs w:val="20"/>
      </w:rPr>
    </w:pPr>
    <w:r w:rsidRPr="00566E42">
      <w:rPr>
        <w:rFonts w:ascii="Times New Roman" w:hAnsi="Times New Roman" w:cs="Times New Roman"/>
        <w:sz w:val="20"/>
        <w:szCs w:val="20"/>
      </w:rPr>
      <w:t xml:space="preserve">Wójta Gminy </w:t>
    </w:r>
    <w:r w:rsidR="004F1F6F">
      <w:rPr>
        <w:rFonts w:ascii="Times New Roman" w:hAnsi="Times New Roman" w:cs="Times New Roman"/>
        <w:sz w:val="20"/>
        <w:szCs w:val="20"/>
      </w:rPr>
      <w:t>Stoczek Ł</w:t>
    </w:r>
    <w:r w:rsidR="0043464A">
      <w:rPr>
        <w:rFonts w:ascii="Times New Roman" w:hAnsi="Times New Roman" w:cs="Times New Roman"/>
        <w:sz w:val="20"/>
        <w:szCs w:val="20"/>
      </w:rPr>
      <w:t>ukowski</w:t>
    </w:r>
  </w:p>
  <w:p w14:paraId="4A288D17" w14:textId="7500987B" w:rsidR="001330AB" w:rsidRPr="00E3206D" w:rsidRDefault="00E3206D" w:rsidP="00E3206D">
    <w:pPr>
      <w:spacing w:after="0" w:line="240" w:lineRule="auto"/>
      <w:ind w:left="6372"/>
      <w:rPr>
        <w:rFonts w:ascii="Times New Roman" w:hAnsi="Times New Roman" w:cs="Times New Roman"/>
        <w:sz w:val="20"/>
        <w:szCs w:val="20"/>
      </w:rPr>
    </w:pPr>
    <w:r w:rsidRPr="00566E42">
      <w:rPr>
        <w:rFonts w:ascii="Times New Roman" w:hAnsi="Times New Roman" w:cs="Times New Roman"/>
        <w:sz w:val="20"/>
        <w:szCs w:val="20"/>
      </w:rPr>
      <w:t xml:space="preserve">z dnia </w:t>
    </w:r>
    <w:bookmarkEnd w:id="1"/>
    <w:r w:rsidR="001A633D">
      <w:rPr>
        <w:rFonts w:ascii="Times New Roman" w:hAnsi="Times New Roman" w:cs="Times New Roman"/>
        <w:sz w:val="20"/>
        <w:szCs w:val="20"/>
      </w:rPr>
      <w:t>14.04.2025r.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10C6395A"/>
    <w:multiLevelType w:val="hybridMultilevel"/>
    <w:tmpl w:val="640C9F44"/>
    <w:lvl w:ilvl="0" w:tplc="8C984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3412A"/>
    <w:multiLevelType w:val="hybridMultilevel"/>
    <w:tmpl w:val="1AB01F74"/>
    <w:lvl w:ilvl="0" w:tplc="FBE05370">
      <w:start w:val="1"/>
      <w:numFmt w:val="lowerLetter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AC215D"/>
    <w:multiLevelType w:val="hybridMultilevel"/>
    <w:tmpl w:val="491A0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7150A"/>
    <w:multiLevelType w:val="hybridMultilevel"/>
    <w:tmpl w:val="0532C3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003D7"/>
    <w:multiLevelType w:val="hybridMultilevel"/>
    <w:tmpl w:val="B7BEAA60"/>
    <w:lvl w:ilvl="0" w:tplc="7298A84C">
      <w:start w:val="1"/>
      <w:numFmt w:val="upperRoman"/>
      <w:lvlText w:val="%1."/>
      <w:lvlJc w:val="left"/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97588"/>
    <w:multiLevelType w:val="hybridMultilevel"/>
    <w:tmpl w:val="AD180116"/>
    <w:lvl w:ilvl="0" w:tplc="FBE053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AE3B55"/>
    <w:multiLevelType w:val="hybridMultilevel"/>
    <w:tmpl w:val="A3C08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736206">
    <w:abstractNumId w:val="9"/>
  </w:num>
  <w:num w:numId="2" w16cid:durableId="254633415">
    <w:abstractNumId w:val="7"/>
  </w:num>
  <w:num w:numId="3" w16cid:durableId="953563406">
    <w:abstractNumId w:val="4"/>
  </w:num>
  <w:num w:numId="4" w16cid:durableId="864245765">
    <w:abstractNumId w:val="6"/>
  </w:num>
  <w:num w:numId="5" w16cid:durableId="1936862029">
    <w:abstractNumId w:val="3"/>
  </w:num>
  <w:num w:numId="6" w16cid:durableId="25716961">
    <w:abstractNumId w:val="8"/>
  </w:num>
  <w:num w:numId="7" w16cid:durableId="1245340733">
    <w:abstractNumId w:val="5"/>
  </w:num>
  <w:num w:numId="8" w16cid:durableId="1223449444">
    <w:abstractNumId w:val="0"/>
  </w:num>
  <w:num w:numId="9" w16cid:durableId="2056081384">
    <w:abstractNumId w:val="1"/>
  </w:num>
  <w:num w:numId="10" w16cid:durableId="431321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EE8"/>
    <w:rsid w:val="00014575"/>
    <w:rsid w:val="00054787"/>
    <w:rsid w:val="00077F1C"/>
    <w:rsid w:val="000A1A48"/>
    <w:rsid w:val="000E557A"/>
    <w:rsid w:val="000F1226"/>
    <w:rsid w:val="000F4503"/>
    <w:rsid w:val="001330AB"/>
    <w:rsid w:val="0013444C"/>
    <w:rsid w:val="00141E24"/>
    <w:rsid w:val="001A633D"/>
    <w:rsid w:val="001D78A9"/>
    <w:rsid w:val="001E3AF4"/>
    <w:rsid w:val="002327AB"/>
    <w:rsid w:val="0027424A"/>
    <w:rsid w:val="002743C6"/>
    <w:rsid w:val="002B2E8C"/>
    <w:rsid w:val="002C46D7"/>
    <w:rsid w:val="002E0ACB"/>
    <w:rsid w:val="002E58A4"/>
    <w:rsid w:val="00323C50"/>
    <w:rsid w:val="0034022C"/>
    <w:rsid w:val="00411429"/>
    <w:rsid w:val="004250D1"/>
    <w:rsid w:val="0043464A"/>
    <w:rsid w:val="004963CE"/>
    <w:rsid w:val="004972FB"/>
    <w:rsid w:val="004A2164"/>
    <w:rsid w:val="004B0CB3"/>
    <w:rsid w:val="004E0E2C"/>
    <w:rsid w:val="004E2D01"/>
    <w:rsid w:val="004F1F6F"/>
    <w:rsid w:val="00590745"/>
    <w:rsid w:val="005A71DA"/>
    <w:rsid w:val="005D7E6B"/>
    <w:rsid w:val="005E3D4D"/>
    <w:rsid w:val="005E6E0E"/>
    <w:rsid w:val="00634AA7"/>
    <w:rsid w:val="006535C7"/>
    <w:rsid w:val="006542E3"/>
    <w:rsid w:val="00681AFB"/>
    <w:rsid w:val="00685BD5"/>
    <w:rsid w:val="0068708F"/>
    <w:rsid w:val="006B39A6"/>
    <w:rsid w:val="006B40ED"/>
    <w:rsid w:val="006C6E25"/>
    <w:rsid w:val="006D0B7C"/>
    <w:rsid w:val="006E017F"/>
    <w:rsid w:val="0070332D"/>
    <w:rsid w:val="007475A1"/>
    <w:rsid w:val="00795317"/>
    <w:rsid w:val="007C6957"/>
    <w:rsid w:val="00806095"/>
    <w:rsid w:val="00814252"/>
    <w:rsid w:val="0083614C"/>
    <w:rsid w:val="00844B0E"/>
    <w:rsid w:val="008718C2"/>
    <w:rsid w:val="008834B9"/>
    <w:rsid w:val="00884B76"/>
    <w:rsid w:val="00890001"/>
    <w:rsid w:val="008974BD"/>
    <w:rsid w:val="008F02EA"/>
    <w:rsid w:val="009629F9"/>
    <w:rsid w:val="00971370"/>
    <w:rsid w:val="00984A9B"/>
    <w:rsid w:val="00987A7E"/>
    <w:rsid w:val="00991682"/>
    <w:rsid w:val="00A36EBA"/>
    <w:rsid w:val="00A81891"/>
    <w:rsid w:val="00A904E7"/>
    <w:rsid w:val="00AB0402"/>
    <w:rsid w:val="00AC5AFA"/>
    <w:rsid w:val="00AD117E"/>
    <w:rsid w:val="00B522D5"/>
    <w:rsid w:val="00B5521B"/>
    <w:rsid w:val="00B87825"/>
    <w:rsid w:val="00BD4EB6"/>
    <w:rsid w:val="00C177F0"/>
    <w:rsid w:val="00C27BBF"/>
    <w:rsid w:val="00C36127"/>
    <w:rsid w:val="00C73B10"/>
    <w:rsid w:val="00CB67C4"/>
    <w:rsid w:val="00CC0903"/>
    <w:rsid w:val="00CD4B39"/>
    <w:rsid w:val="00CE079C"/>
    <w:rsid w:val="00CE4B16"/>
    <w:rsid w:val="00CE56BE"/>
    <w:rsid w:val="00CE5747"/>
    <w:rsid w:val="00CE635D"/>
    <w:rsid w:val="00D064DE"/>
    <w:rsid w:val="00D07055"/>
    <w:rsid w:val="00D10104"/>
    <w:rsid w:val="00D45EE8"/>
    <w:rsid w:val="00D77597"/>
    <w:rsid w:val="00DF3032"/>
    <w:rsid w:val="00E00BBB"/>
    <w:rsid w:val="00E3206D"/>
    <w:rsid w:val="00E37DB7"/>
    <w:rsid w:val="00E46066"/>
    <w:rsid w:val="00EB05B5"/>
    <w:rsid w:val="00EF78E4"/>
    <w:rsid w:val="00F458C3"/>
    <w:rsid w:val="00F537FF"/>
    <w:rsid w:val="00F6173C"/>
    <w:rsid w:val="00F741CC"/>
    <w:rsid w:val="00FA59B3"/>
    <w:rsid w:val="00FC12EB"/>
    <w:rsid w:val="00FD3BDF"/>
    <w:rsid w:val="00FD60D4"/>
    <w:rsid w:val="00FE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E8453"/>
  <w15:docId w15:val="{5746AC3E-11CD-4272-9ADC-A49E47D6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7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7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BBF"/>
  </w:style>
  <w:style w:type="paragraph" w:styleId="Stopka">
    <w:name w:val="footer"/>
    <w:basedOn w:val="Normalny"/>
    <w:link w:val="StopkaZnak"/>
    <w:uiPriority w:val="99"/>
    <w:unhideWhenUsed/>
    <w:rsid w:val="00C27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BBF"/>
  </w:style>
  <w:style w:type="paragraph" w:styleId="Akapitzlist">
    <w:name w:val="List Paragraph"/>
    <w:basedOn w:val="Normalny"/>
    <w:uiPriority w:val="34"/>
    <w:qFormat/>
    <w:rsid w:val="0080609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168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9168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A7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45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45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Teresińska - Pruchniak</dc:creator>
  <cp:lastModifiedBy>Katarzyna Buczek</cp:lastModifiedBy>
  <cp:revision>6</cp:revision>
  <dcterms:created xsi:type="dcterms:W3CDTF">2024-08-29T06:46:00Z</dcterms:created>
  <dcterms:modified xsi:type="dcterms:W3CDTF">2025-04-15T07:51:00Z</dcterms:modified>
</cp:coreProperties>
</file>